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34A86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65481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23970" w:rsidRDefault="0021520E" w:rsidP="007239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</w:p>
    <w:p w:rsidR="00430D4C" w:rsidRPr="00E3100A" w:rsidRDefault="00654817" w:rsidP="007239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В.И.Дьяченко</w:t>
      </w:r>
    </w:p>
    <w:p w:rsidR="0021520E" w:rsidRDefault="0021520E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430D4C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34A86" w:rsidRDefault="00430D4C" w:rsidP="00430D4C">
      <w:pPr>
        <w:spacing w:after="0"/>
        <w:jc w:val="right"/>
        <w:rPr>
          <w:rFonts w:ascii="Times New Roman" w:hAnsi="Times New Roman"/>
        </w:rPr>
      </w:pPr>
      <w:r w:rsidRPr="00134A86">
        <w:rPr>
          <w:rFonts w:ascii="Times New Roman" w:hAnsi="Times New Roman"/>
          <w:lang w:val="en-US"/>
        </w:rPr>
        <w:t>«_____»________________20</w:t>
      </w:r>
      <w:r w:rsidR="00B63AC3" w:rsidRPr="00134A86">
        <w:rPr>
          <w:rFonts w:ascii="Times New Roman" w:hAnsi="Times New Roman"/>
          <w:lang w:val="en-US"/>
        </w:rPr>
        <w:t>2</w:t>
      </w:r>
      <w:r w:rsidR="00134A86">
        <w:rPr>
          <w:rFonts w:ascii="Times New Roman" w:hAnsi="Times New Roman"/>
        </w:rPr>
        <w:t>1</w:t>
      </w:r>
    </w:p>
    <w:p w:rsidR="00430D4C" w:rsidRPr="00134A86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94C31">
        <w:rPr>
          <w:rFonts w:ascii="Times New Roman" w:hAnsi="Times New Roman"/>
          <w:sz w:val="24"/>
          <w:szCs w:val="24"/>
        </w:rPr>
        <w:t>ул</w:t>
      </w:r>
      <w:proofErr w:type="gramStart"/>
      <w:r w:rsidR="00094C31">
        <w:rPr>
          <w:rFonts w:ascii="Times New Roman" w:hAnsi="Times New Roman"/>
          <w:sz w:val="24"/>
          <w:szCs w:val="24"/>
        </w:rPr>
        <w:t>.</w:t>
      </w:r>
      <w:r w:rsidR="00FF5097">
        <w:rPr>
          <w:rFonts w:ascii="Times New Roman" w:hAnsi="Times New Roman"/>
          <w:sz w:val="24"/>
          <w:szCs w:val="24"/>
        </w:rPr>
        <w:t>О</w:t>
      </w:r>
      <w:proofErr w:type="gramEnd"/>
      <w:r w:rsidR="00FF5097">
        <w:rPr>
          <w:rFonts w:ascii="Times New Roman" w:hAnsi="Times New Roman"/>
          <w:sz w:val="24"/>
          <w:szCs w:val="24"/>
        </w:rPr>
        <w:t>ктябрьская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CC2C30">
        <w:rPr>
          <w:rFonts w:ascii="Times New Roman" w:hAnsi="Times New Roman"/>
          <w:sz w:val="24"/>
          <w:szCs w:val="24"/>
        </w:rPr>
        <w:t>14а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CC2C30">
        <w:rPr>
          <w:rFonts w:ascii="Times New Roman" w:hAnsi="Times New Roman"/>
          <w:sz w:val="24"/>
          <w:szCs w:val="24"/>
        </w:rPr>
        <w:t>1987</w:t>
      </w:r>
      <w:r w:rsidR="00FF5097">
        <w:rPr>
          <w:rFonts w:ascii="Times New Roman" w:hAnsi="Times New Roman"/>
          <w:sz w:val="24"/>
          <w:szCs w:val="24"/>
        </w:rPr>
        <w:t xml:space="preserve">     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CC2C30">
        <w:rPr>
          <w:rFonts w:ascii="Times New Roman" w:hAnsi="Times New Roman"/>
          <w:sz w:val="24"/>
          <w:szCs w:val="24"/>
        </w:rPr>
        <w:t>22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CC2C30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CC2C30">
        <w:rPr>
          <w:rFonts w:ascii="Times New Roman" w:hAnsi="Times New Roman"/>
          <w:sz w:val="24"/>
          <w:szCs w:val="24"/>
        </w:rPr>
        <w:t>24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CC2C30">
        <w:rPr>
          <w:rFonts w:ascii="Times New Roman" w:hAnsi="Times New Roman"/>
          <w:sz w:val="24"/>
          <w:szCs w:val="24"/>
          <w:u w:val="single"/>
        </w:rPr>
        <w:t>5166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CC2C30">
        <w:rPr>
          <w:rFonts w:ascii="Times New Roman" w:hAnsi="Times New Roman"/>
          <w:sz w:val="24"/>
          <w:szCs w:val="24"/>
          <w:u w:val="single"/>
        </w:rPr>
        <w:t>1277,4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CC2C30">
        <w:rPr>
          <w:rFonts w:ascii="Times New Roman" w:hAnsi="Times New Roman"/>
          <w:sz w:val="24"/>
          <w:szCs w:val="24"/>
          <w:u w:val="single"/>
        </w:rPr>
        <w:t>709,8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CC2C30">
        <w:rPr>
          <w:rFonts w:ascii="Times New Roman" w:hAnsi="Times New Roman"/>
          <w:sz w:val="24"/>
          <w:szCs w:val="24"/>
        </w:rPr>
        <w:t>6</w:t>
      </w:r>
      <w:r w:rsidR="00094C31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 w:rsidR="00CC2C30">
        <w:rPr>
          <w:rFonts w:ascii="Times New Roman" w:hAnsi="Times New Roman"/>
          <w:sz w:val="24"/>
          <w:szCs w:val="24"/>
          <w:u w:val="single"/>
        </w:rPr>
        <w:t>103,3</w:t>
      </w:r>
      <w:r w:rsidRPr="00ED6A98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CC2C3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proofErr w:type="gramEnd"/>
            <w:r w:rsidR="00F22BC6"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CC2C30" w:rsidP="00CC2C30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094C3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CC2C3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094C3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F2FF1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CC2C30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CC2C3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этернитовая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CC2C30" w:rsidP="00675D23">
            <w:pPr>
              <w:spacing w:after="0"/>
            </w:pPr>
            <w:r>
              <w:t>удовлетворительное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CC2C30" w:rsidP="00675D23">
            <w:pPr>
              <w:spacing w:after="0"/>
            </w:pPr>
            <w:r>
              <w:t>удовлетворительное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C2C30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CC2C30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6F2FF1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="00ED6A98"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 w:rsidR="00ED6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CC2C3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CC2C30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CC2C30">
            <w:r>
              <w:t>хорошее</w:t>
            </w:r>
          </w:p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CC2C30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CC2C30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5A63EB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134A86">
        <w:rPr>
          <w:rFonts w:ascii="Times New Roman" w:hAnsi="Times New Roman"/>
          <w:sz w:val="24"/>
          <w:szCs w:val="24"/>
        </w:rPr>
        <w:t>ачальник</w:t>
      </w:r>
      <w:bookmarkStart w:id="0" w:name="_GoBack"/>
      <w:bookmarkEnd w:id="0"/>
      <w:r w:rsidR="00F17BD5">
        <w:rPr>
          <w:rFonts w:ascii="Times New Roman" w:hAnsi="Times New Roman"/>
          <w:sz w:val="24"/>
          <w:szCs w:val="24"/>
        </w:rPr>
        <w:t xml:space="preserve"> отдела ЖКХ Администрации г.Суджи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134A86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134A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134A86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41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94C31"/>
    <w:rsid w:val="00134A86"/>
    <w:rsid w:val="0019574D"/>
    <w:rsid w:val="001E576B"/>
    <w:rsid w:val="001F2523"/>
    <w:rsid w:val="0020132C"/>
    <w:rsid w:val="0020194C"/>
    <w:rsid w:val="0021520E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B248C"/>
    <w:rsid w:val="004E65AE"/>
    <w:rsid w:val="00520362"/>
    <w:rsid w:val="005218D5"/>
    <w:rsid w:val="00525FC6"/>
    <w:rsid w:val="00544DCB"/>
    <w:rsid w:val="0058025B"/>
    <w:rsid w:val="005A63EB"/>
    <w:rsid w:val="005B1BDD"/>
    <w:rsid w:val="0063506B"/>
    <w:rsid w:val="00654817"/>
    <w:rsid w:val="00654DE1"/>
    <w:rsid w:val="00675D23"/>
    <w:rsid w:val="006A7640"/>
    <w:rsid w:val="006C3E4B"/>
    <w:rsid w:val="006D7623"/>
    <w:rsid w:val="006E4A49"/>
    <w:rsid w:val="006F2FF1"/>
    <w:rsid w:val="006F6283"/>
    <w:rsid w:val="006F62D2"/>
    <w:rsid w:val="00706A63"/>
    <w:rsid w:val="00723970"/>
    <w:rsid w:val="007677F2"/>
    <w:rsid w:val="007A0371"/>
    <w:rsid w:val="007A6EDF"/>
    <w:rsid w:val="007B1EAE"/>
    <w:rsid w:val="007E2209"/>
    <w:rsid w:val="007E7C72"/>
    <w:rsid w:val="007F0155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CC2C30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7BD5"/>
    <w:rsid w:val="00F22BC6"/>
    <w:rsid w:val="00F34F12"/>
    <w:rsid w:val="00F67994"/>
    <w:rsid w:val="00F97BBA"/>
    <w:rsid w:val="00FB35E7"/>
    <w:rsid w:val="00FC0A63"/>
    <w:rsid w:val="00FD4AFD"/>
    <w:rsid w:val="00FF255B"/>
    <w:rsid w:val="00FF5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ED04F-AC5E-4C7A-BF9B-002D763F8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23</cp:revision>
  <cp:lastPrinted>2020-12-15T08:46:00Z</cp:lastPrinted>
  <dcterms:created xsi:type="dcterms:W3CDTF">2020-12-15T10:58:00Z</dcterms:created>
  <dcterms:modified xsi:type="dcterms:W3CDTF">2021-02-15T10:41:00Z</dcterms:modified>
</cp:coreProperties>
</file>